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7634D19C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</w:t>
      </w:r>
      <w:r w:rsidR="00425808">
        <w:rPr>
          <w:b/>
        </w:rPr>
        <w:t>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37F6D372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482D45">
        <w:rPr>
          <w:rFonts w:cs="Arial"/>
          <w:szCs w:val="20"/>
        </w:rPr>
        <w:t xml:space="preserve">30. 10. 2025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6E062A">
        <w:rPr>
          <w:rFonts w:cs="Arial"/>
          <w:szCs w:val="20"/>
        </w:rPr>
        <w:t>1B benzin 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D329C5" w:rsidRPr="00D329C5">
        <w:rPr>
          <w:rFonts w:cs="Arial"/>
          <w:szCs w:val="20"/>
        </w:rPr>
        <w:t xml:space="preserve">NEN </w:t>
      </w:r>
      <w:r w:rsidR="006E062A" w:rsidRPr="00C1220C">
        <w:rPr>
          <w:rFonts w:cs="Arial"/>
          <w:szCs w:val="20"/>
        </w:rPr>
        <w:t>N006/25/V00011905</w:t>
      </w:r>
    </w:p>
    <w:p w14:paraId="4C6D4D30" w14:textId="7916949F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502B6C44" w14:textId="77777777" w:rsidR="006E062A" w:rsidRPr="00743E60" w:rsidRDefault="006E062A" w:rsidP="006E062A">
      <w:pPr>
        <w:jc w:val="both"/>
        <w:rPr>
          <w:rFonts w:cs="Arial"/>
          <w:b/>
        </w:rPr>
      </w:pPr>
      <w:r w:rsidRPr="00743E60">
        <w:rPr>
          <w:rFonts w:cs="Arial"/>
          <w:b/>
        </w:rPr>
        <w:t>AUTOCENTRUM JAN ŠMUCLER s.r.o.</w:t>
      </w:r>
    </w:p>
    <w:p w14:paraId="2CE55022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sídlo: Borská 2892/59, Jižní Předměstí, 301 00 Plzeň</w:t>
      </w:r>
    </w:p>
    <w:p w14:paraId="7440039D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zapsaný/á v obchodním rejstříku vedeném u Krajského soudu v Plzni pod spisovou značkou C 14234</w:t>
      </w:r>
    </w:p>
    <w:p w14:paraId="56D78104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IČO: 26343673</w:t>
      </w:r>
    </w:p>
    <w:p w14:paraId="247D4E59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DIČ: CZ26343673</w:t>
      </w:r>
    </w:p>
    <w:p w14:paraId="76336247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banka: Česká spořitelna, a.s.</w:t>
      </w:r>
    </w:p>
    <w:p w14:paraId="2C4E359B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č. účtu: 762520379/0800</w:t>
      </w:r>
    </w:p>
    <w:p w14:paraId="4F6B3FDE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ID datové schránky: qdxpg5a</w:t>
      </w:r>
    </w:p>
    <w:p w14:paraId="607E0934" w14:textId="77777777" w:rsidR="006E062A" w:rsidRPr="00743E60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>zastoupená: Ing. Lucie Jeřábková, Fleet Coordinator &amp; Business Development Manager</w:t>
      </w:r>
    </w:p>
    <w:p w14:paraId="134A940E" w14:textId="42328953" w:rsidR="006B360A" w:rsidRDefault="006E062A" w:rsidP="006E062A">
      <w:pPr>
        <w:jc w:val="both"/>
        <w:rPr>
          <w:rFonts w:cs="Arial"/>
        </w:rPr>
      </w:pPr>
      <w:r w:rsidRPr="00743E60">
        <w:rPr>
          <w:rFonts w:cs="Arial"/>
        </w:rPr>
        <w:t xml:space="preserve">kontaktní osoba: </w:t>
      </w:r>
      <w:r w:rsidR="002246AB" w:rsidRPr="00743E60">
        <w:rPr>
          <w:rFonts w:cs="Arial"/>
        </w:rPr>
        <w:t>Jana Mandousová</w:t>
      </w:r>
      <w:r w:rsidRPr="00743E60">
        <w:rPr>
          <w:rFonts w:cs="Arial"/>
        </w:rPr>
        <w:t xml:space="preserve">, </w:t>
      </w:r>
      <w:r w:rsidR="002246AB" w:rsidRPr="00743E60">
        <w:rPr>
          <w:rFonts w:cs="Arial"/>
        </w:rPr>
        <w:t>jana.mandousova</w:t>
      </w:r>
      <w:r w:rsidRPr="00743E60">
        <w:rPr>
          <w:rFonts w:cs="Arial"/>
        </w:rPr>
        <w:t xml:space="preserve">@smucler.cz, </w:t>
      </w:r>
      <w:r w:rsidR="003E59CD" w:rsidRPr="003E59CD">
        <w:rPr>
          <w:rFonts w:cs="Arial"/>
        </w:rPr>
        <w:t>737</w:t>
      </w:r>
      <w:r w:rsidR="003E59CD">
        <w:rPr>
          <w:rFonts w:cs="Arial"/>
        </w:rPr>
        <w:t> </w:t>
      </w:r>
      <w:r w:rsidR="003E59CD" w:rsidRPr="003E59CD">
        <w:rPr>
          <w:rFonts w:cs="Arial"/>
        </w:rPr>
        <w:t>798</w:t>
      </w:r>
      <w:r w:rsidR="003E59CD">
        <w:rPr>
          <w:rFonts w:cs="Arial"/>
        </w:rPr>
        <w:t xml:space="preserve"> </w:t>
      </w:r>
      <w:r w:rsidR="003E59CD" w:rsidRPr="003E59CD">
        <w:rPr>
          <w:rFonts w:cs="Arial"/>
        </w:rPr>
        <w:t>305</w:t>
      </w:r>
      <w:bookmarkStart w:id="0" w:name="_GoBack"/>
      <w:bookmarkEnd w:id="0"/>
    </w:p>
    <w:p w14:paraId="17BB0CE7" w14:textId="77777777" w:rsidR="006E062A" w:rsidRPr="003952EA" w:rsidRDefault="006E062A" w:rsidP="006E062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B613190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F200CE">
        <w:rPr>
          <w:rFonts w:cs="Arial"/>
          <w:szCs w:val="20"/>
        </w:rPr>
        <w:t>1</w:t>
      </w:r>
      <w:r w:rsidR="0022376B">
        <w:rPr>
          <w:rFonts w:cs="Arial"/>
          <w:szCs w:val="20"/>
        </w:rPr>
        <w:t>B</w:t>
      </w:r>
      <w:r w:rsidR="00F200CE">
        <w:rPr>
          <w:rFonts w:cs="Arial"/>
          <w:szCs w:val="20"/>
        </w:rPr>
        <w:t xml:space="preserve"> benzin</w:t>
      </w:r>
      <w:r w:rsidR="00040F8A">
        <w:rPr>
          <w:rFonts w:cs="Arial"/>
          <w:szCs w:val="20"/>
        </w:rPr>
        <w:t xml:space="preserve"> </w:t>
      </w:r>
      <w:r w:rsidR="00F200CE">
        <w:rPr>
          <w:rFonts w:cs="Arial"/>
          <w:szCs w:val="20"/>
        </w:rPr>
        <w:t>manuál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E05D85" w:rsidRPr="00E05D85">
        <w:rPr>
          <w:rFonts w:cs="Arial"/>
          <w:szCs w:val="20"/>
        </w:rPr>
        <w:t xml:space="preserve">9. 6. 2025 </w:t>
      </w:r>
      <w:r w:rsidRPr="006711F9">
        <w:rPr>
          <w:rFonts w:cs="Arial"/>
          <w:szCs w:val="20"/>
        </w:rPr>
        <w:t xml:space="preserve">pod evidenčním číslem </w:t>
      </w:r>
      <w:r w:rsidR="005E7097" w:rsidRPr="005E7097">
        <w:rPr>
          <w:rFonts w:cs="Arial"/>
          <w:szCs w:val="20"/>
        </w:rPr>
        <w:t>Z2025-031021</w:t>
      </w:r>
      <w:r w:rsidR="00E05D85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97185F2" w14:textId="07E0DF30" w:rsidR="00BE1974" w:rsidRPr="00743E60" w:rsidRDefault="006B360A" w:rsidP="00BE1974">
      <w:pPr>
        <w:autoSpaceDE w:val="0"/>
        <w:ind w:left="-1"/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="00BE1974">
        <w:rPr>
          <w:rFonts w:cs="Arial"/>
          <w:szCs w:val="20"/>
        </w:rPr>
        <w:tab/>
        <w:t xml:space="preserve"> 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BE1974">
        <w:rPr>
          <w:rFonts w:cs="Arial"/>
          <w:szCs w:val="20"/>
        </w:rPr>
        <w:t xml:space="preserve">    </w:t>
      </w:r>
      <w:bookmarkStart w:id="1" w:name="_Hlk207108411"/>
      <w:r w:rsidR="00BE1974" w:rsidRPr="00743E60">
        <w:t>za Dodavatele</w:t>
      </w:r>
    </w:p>
    <w:bookmarkEnd w:id="1"/>
    <w:p w14:paraId="29CD1F0A" w14:textId="77777777" w:rsidR="00D12394" w:rsidRPr="00743E60" w:rsidRDefault="00D12394" w:rsidP="00D12394">
      <w:pPr>
        <w:autoSpaceDE w:val="0"/>
        <w:ind w:left="4248"/>
        <w:jc w:val="center"/>
      </w:pPr>
      <w:r w:rsidRPr="00743E60">
        <w:rPr>
          <w:rFonts w:cs="Arial"/>
        </w:rPr>
        <w:t>Ing. Lucie Jeřábková</w:t>
      </w:r>
    </w:p>
    <w:p w14:paraId="3D2C8E16" w14:textId="77777777" w:rsidR="00D12394" w:rsidRPr="00743E60" w:rsidRDefault="00D12394" w:rsidP="00D12394">
      <w:pPr>
        <w:autoSpaceDE w:val="0"/>
        <w:ind w:left="4248"/>
        <w:jc w:val="center"/>
      </w:pPr>
      <w:r w:rsidRPr="00743E60">
        <w:t>Fleet Coordinator &amp; Business Development Manager</w:t>
      </w:r>
    </w:p>
    <w:p w14:paraId="72768B40" w14:textId="07E0DF30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06726" w14:textId="77777777" w:rsidR="00B05C41" w:rsidRDefault="00B05C41">
      <w:r>
        <w:separator/>
      </w:r>
    </w:p>
  </w:endnote>
  <w:endnote w:type="continuationSeparator" w:id="0">
    <w:p w14:paraId="56BF3752" w14:textId="77777777" w:rsidR="00B05C41" w:rsidRDefault="00B0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22A431F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9CD">
          <w:rPr>
            <w:noProof/>
          </w:rPr>
          <w:t>1</w:t>
        </w:r>
        <w:r>
          <w:fldChar w:fldCharType="end"/>
        </w:r>
        <w:r>
          <w:t xml:space="preserve"> / </w:t>
        </w:r>
        <w:r w:rsidR="003E59CD">
          <w:fldChar w:fldCharType="begin"/>
        </w:r>
        <w:r w:rsidR="003E59CD">
          <w:instrText xml:space="preserve"> NUMPAGES  \* Arabic  \* MERGEFORMAT </w:instrText>
        </w:r>
        <w:r w:rsidR="003E59CD">
          <w:fldChar w:fldCharType="separate"/>
        </w:r>
        <w:r w:rsidR="003E59CD">
          <w:rPr>
            <w:noProof/>
          </w:rPr>
          <w:t>5</w:t>
        </w:r>
        <w:r w:rsidR="003E59CD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1B865C7D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3E59CD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3E59CD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E1409" w14:textId="77777777" w:rsidR="00B05C41" w:rsidRDefault="00B05C41">
      <w:r>
        <w:separator/>
      </w:r>
    </w:p>
  </w:footnote>
  <w:footnote w:type="continuationSeparator" w:id="0">
    <w:p w14:paraId="602CC6B7" w14:textId="77777777" w:rsidR="00B05C41" w:rsidRDefault="00B05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376B"/>
    <w:rsid w:val="0022450E"/>
    <w:rsid w:val="00224573"/>
    <w:rsid w:val="002246AB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59CD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808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2D45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0B44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097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62A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3E60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0610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12E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7A5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C41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1974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794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394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29C5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B78A7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5D85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00CE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397DB-854C-435E-9738-95EFBCB5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994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6</cp:revision>
  <cp:lastPrinted>2021-03-23T09:43:00Z</cp:lastPrinted>
  <dcterms:created xsi:type="dcterms:W3CDTF">2025-10-01T11:08:00Z</dcterms:created>
  <dcterms:modified xsi:type="dcterms:W3CDTF">2025-11-03T11:53:00Z</dcterms:modified>
</cp:coreProperties>
</file>